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C765C6">
        <w:rPr>
          <w:bCs/>
          <w:spacing w:val="20"/>
          <w:sz w:val="28"/>
          <w:szCs w:val="28"/>
        </w:rPr>
        <w:t>июня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803D21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C765C6">
        <w:rPr>
          <w:lang w:eastAsia="ar-SA"/>
        </w:rPr>
        <w:t>9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</w:t>
      </w:r>
      <w:bookmarkStart w:id="3" w:name="_GoBack"/>
      <w:bookmarkEnd w:id="3"/>
      <w:r w:rsidRPr="005E1A57">
        <w:rPr>
          <w:lang w:eastAsia="ar-SA"/>
        </w:rPr>
        <w:t>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4" w:name="_Toc132903334"/>
      <w:r w:rsidRPr="00B951BB">
        <w:lastRenderedPageBreak/>
        <w:t>Изменения к предыдущей версии</w:t>
      </w:r>
      <w:bookmarkEnd w:id="4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9154AC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1.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7C588D">
        <w:rPr>
          <w:color w:val="0033CC"/>
          <w:sz w:val="24"/>
          <w:szCs w:val="24"/>
          <w:lang w:eastAsia="ru-RU"/>
        </w:rPr>
        <w:t>Справочник  поставщиков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87 Простые и сложные медицинские услуги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39.Справочник КПМУ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32903335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7E08E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E5" w:rsidRDefault="007E08E5" w:rsidP="00ED197B">
      <w:pPr>
        <w:spacing w:after="0"/>
      </w:pPr>
      <w:r>
        <w:separator/>
      </w:r>
    </w:p>
  </w:endnote>
  <w:endnote w:type="continuationSeparator" w:id="0">
    <w:p w:rsidR="007E08E5" w:rsidRDefault="007E08E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65C6">
      <w:rPr>
        <w:noProof/>
      </w:rPr>
      <w:t>4</w:t>
    </w:r>
    <w:r>
      <w:rPr>
        <w:noProof/>
      </w:rPr>
      <w:fldChar w:fldCharType="end"/>
    </w:r>
  </w:p>
  <w:p w:rsidR="007C588D" w:rsidRDefault="007C58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E5" w:rsidRDefault="007E08E5" w:rsidP="00ED197B">
      <w:pPr>
        <w:spacing w:after="0"/>
      </w:pPr>
      <w:r>
        <w:separator/>
      </w:r>
    </w:p>
  </w:footnote>
  <w:footnote w:type="continuationSeparator" w:id="0">
    <w:p w:rsidR="007E08E5" w:rsidRDefault="007E08E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0D6E-F368-4DE6-8B1B-5C35A9C1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9644</Words>
  <Characters>54971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23</cp:revision>
  <cp:lastPrinted>2023-06-16T06:20:00Z</cp:lastPrinted>
  <dcterms:created xsi:type="dcterms:W3CDTF">2022-09-06T06:26:00Z</dcterms:created>
  <dcterms:modified xsi:type="dcterms:W3CDTF">2023-06-16T06:29:00Z</dcterms:modified>
</cp:coreProperties>
</file>